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329542" w14:textId="57E1E91F" w:rsidR="008F3E49" w:rsidRPr="008F3E49" w:rsidRDefault="008F3E49" w:rsidP="008F3E49">
      <w:pPr>
        <w:keepNext/>
        <w:spacing w:after="0" w:line="360" w:lineRule="auto"/>
        <w:jc w:val="right"/>
        <w:rPr>
          <w:b/>
          <w:sz w:val="20"/>
          <w:szCs w:val="20"/>
        </w:rPr>
      </w:pPr>
      <w:r w:rsidRPr="008F3E49">
        <w:rPr>
          <w:rFonts w:eastAsia="Times New Roman"/>
          <w:b/>
          <w:sz w:val="20"/>
          <w:szCs w:val="20"/>
          <w:lang w:eastAsia="pl-PL"/>
        </w:rPr>
        <w:t>Załącznik nr 8 do Zapytania</w:t>
      </w:r>
    </w:p>
    <w:p w14:paraId="2394C4E4" w14:textId="652981F1" w:rsidR="008F3E49" w:rsidRPr="008F3E49" w:rsidRDefault="008F3E49" w:rsidP="008F3E49">
      <w:pPr>
        <w:spacing w:after="0"/>
        <w:rPr>
          <w:b/>
          <w:bCs/>
          <w:sz w:val="20"/>
          <w:szCs w:val="20"/>
          <w:lang w:eastAsia="pl-PL"/>
        </w:rPr>
      </w:pPr>
      <w:r w:rsidRPr="008F3E49">
        <w:rPr>
          <w:b/>
          <w:bCs/>
          <w:sz w:val="20"/>
          <w:szCs w:val="20"/>
          <w:lang w:eastAsia="pl-PL"/>
        </w:rPr>
        <w:t xml:space="preserve">Nr referencyjny: </w:t>
      </w:r>
      <w:r w:rsidR="00081E71">
        <w:rPr>
          <w:b/>
          <w:bCs/>
          <w:sz w:val="20"/>
          <w:szCs w:val="20"/>
          <w:lang w:eastAsia="pl-PL"/>
        </w:rPr>
        <w:t>ZK.02.2026</w:t>
      </w:r>
    </w:p>
    <w:p w14:paraId="5012EB79" w14:textId="77777777" w:rsidR="005925B8" w:rsidRPr="008F3E49" w:rsidRDefault="005925B8" w:rsidP="00EC6A5F">
      <w:pPr>
        <w:keepNext/>
        <w:spacing w:after="0" w:line="360" w:lineRule="auto"/>
        <w:jc w:val="center"/>
        <w:rPr>
          <w:sz w:val="20"/>
          <w:szCs w:val="20"/>
        </w:rPr>
      </w:pPr>
    </w:p>
    <w:p w14:paraId="00E06E35" w14:textId="77777777" w:rsidR="00EC6A5F" w:rsidRPr="008F3E49" w:rsidRDefault="005925B8" w:rsidP="003E3DF2">
      <w:pPr>
        <w:spacing w:line="240" w:lineRule="auto"/>
        <w:jc w:val="center"/>
        <w:rPr>
          <w:b/>
          <w:bCs/>
          <w:sz w:val="20"/>
          <w:szCs w:val="20"/>
        </w:rPr>
      </w:pPr>
      <w:r w:rsidRPr="008F3E49">
        <w:rPr>
          <w:b/>
          <w:bCs/>
          <w:sz w:val="20"/>
          <w:szCs w:val="20"/>
        </w:rPr>
        <w:t>Oświadczenie</w:t>
      </w:r>
      <w:r w:rsidR="00151023" w:rsidRPr="008F3E49">
        <w:rPr>
          <w:b/>
          <w:bCs/>
          <w:sz w:val="20"/>
          <w:szCs w:val="20"/>
        </w:rPr>
        <w:t xml:space="preserve"> W</w:t>
      </w:r>
      <w:r w:rsidRPr="008F3E49">
        <w:rPr>
          <w:b/>
          <w:bCs/>
          <w:sz w:val="20"/>
          <w:szCs w:val="20"/>
        </w:rPr>
        <w:t>ykonawcy dot. danych beneficjentów rzeczywistych</w:t>
      </w:r>
    </w:p>
    <w:p w14:paraId="3CF09449" w14:textId="77777777" w:rsidR="005925B8" w:rsidRPr="008F3E49" w:rsidRDefault="005925B8" w:rsidP="003E3DF2">
      <w:pPr>
        <w:spacing w:line="240" w:lineRule="auto"/>
        <w:jc w:val="center"/>
        <w:rPr>
          <w:sz w:val="20"/>
          <w:szCs w:val="20"/>
        </w:rPr>
      </w:pPr>
      <w:r w:rsidRPr="008F3E49">
        <w:rPr>
          <w:b/>
          <w:bCs/>
          <w:sz w:val="20"/>
          <w:szCs w:val="20"/>
        </w:rPr>
        <w:t>(dotyczy wyłącznie wykonawcy zagranicznego)</w:t>
      </w:r>
    </w:p>
    <w:p w14:paraId="747594BA" w14:textId="77777777" w:rsidR="00151023" w:rsidRPr="008F3E49" w:rsidRDefault="00151023" w:rsidP="002E0AEB">
      <w:pPr>
        <w:spacing w:before="120" w:after="120"/>
        <w:jc w:val="center"/>
        <w:rPr>
          <w:b/>
          <w:bCs/>
          <w:sz w:val="20"/>
          <w:szCs w:val="20"/>
        </w:rPr>
      </w:pPr>
    </w:p>
    <w:p w14:paraId="5DD79190" w14:textId="77777777" w:rsidR="005925B8" w:rsidRPr="008F3E49" w:rsidRDefault="005925B8" w:rsidP="003E3DF2">
      <w:pPr>
        <w:numPr>
          <w:ilvl w:val="0"/>
          <w:numId w:val="6"/>
        </w:numPr>
        <w:ind w:left="284" w:hanging="284"/>
        <w:rPr>
          <w:sz w:val="20"/>
          <w:szCs w:val="20"/>
        </w:rPr>
      </w:pPr>
      <w:r w:rsidRPr="008F3E49">
        <w:rPr>
          <w:sz w:val="20"/>
          <w:szCs w:val="20"/>
        </w:rPr>
        <w:t>Wykonawca:</w:t>
      </w:r>
    </w:p>
    <w:p w14:paraId="31F83407" w14:textId="77777777" w:rsidR="002E0AEB" w:rsidRPr="008F3E49" w:rsidRDefault="002E0AEB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Nazwa (firma): ..........................................................</w:t>
      </w:r>
    </w:p>
    <w:p w14:paraId="0B137BA0" w14:textId="77777777" w:rsidR="008F3E49" w:rsidRDefault="002E0AEB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Siedziba / adres: ........................................................</w:t>
      </w:r>
    </w:p>
    <w:p w14:paraId="4617FD32" w14:textId="057A5B55" w:rsidR="002E0AEB" w:rsidRPr="008F3E49" w:rsidRDefault="002E0AEB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Kraj rejestracji: ...........................................................</w:t>
      </w:r>
    </w:p>
    <w:p w14:paraId="21593EAF" w14:textId="77777777" w:rsidR="00EC6A5F" w:rsidRPr="008F3E49" w:rsidRDefault="005925B8" w:rsidP="008F3E49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jest podmiotem zagranicznym i zobowiązuje się przekazać Zamawiającemu dane beneficjentów rzeczywistych Wykonawcy w zakresie:</w:t>
      </w:r>
    </w:p>
    <w:p w14:paraId="77C6790B" w14:textId="77777777" w:rsidR="00EC6A5F" w:rsidRPr="008F3E49" w:rsidRDefault="005925B8" w:rsidP="002E0AEB">
      <w:pPr>
        <w:numPr>
          <w:ilvl w:val="0"/>
          <w:numId w:val="5"/>
        </w:numPr>
        <w:rPr>
          <w:sz w:val="20"/>
          <w:szCs w:val="20"/>
        </w:rPr>
      </w:pPr>
      <w:r w:rsidRPr="008F3E49">
        <w:rPr>
          <w:sz w:val="20"/>
          <w:szCs w:val="20"/>
        </w:rPr>
        <w:t xml:space="preserve">imię, </w:t>
      </w:r>
    </w:p>
    <w:p w14:paraId="141E810D" w14:textId="77777777" w:rsidR="00EC6A5F" w:rsidRPr="008F3E49" w:rsidRDefault="005925B8" w:rsidP="002E0AEB">
      <w:pPr>
        <w:numPr>
          <w:ilvl w:val="0"/>
          <w:numId w:val="5"/>
        </w:numPr>
        <w:rPr>
          <w:sz w:val="20"/>
          <w:szCs w:val="20"/>
        </w:rPr>
      </w:pPr>
      <w:r w:rsidRPr="008F3E49">
        <w:rPr>
          <w:sz w:val="20"/>
          <w:szCs w:val="20"/>
        </w:rPr>
        <w:t>nazwisko,</w:t>
      </w:r>
    </w:p>
    <w:p w14:paraId="7149927B" w14:textId="77777777" w:rsidR="00EC6A5F" w:rsidRPr="008F3E49" w:rsidRDefault="005925B8" w:rsidP="002E0AEB">
      <w:pPr>
        <w:numPr>
          <w:ilvl w:val="0"/>
          <w:numId w:val="5"/>
        </w:numPr>
        <w:rPr>
          <w:sz w:val="20"/>
          <w:szCs w:val="20"/>
        </w:rPr>
      </w:pPr>
      <w:r w:rsidRPr="008F3E49">
        <w:rPr>
          <w:sz w:val="20"/>
          <w:szCs w:val="20"/>
        </w:rPr>
        <w:t xml:space="preserve"> data urodzenia </w:t>
      </w:r>
    </w:p>
    <w:p w14:paraId="2E8572D1" w14:textId="77777777" w:rsidR="005925B8" w:rsidRPr="008F3E49" w:rsidRDefault="005925B8" w:rsidP="0046094A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(dla każdej osoby będącej beneficje</w:t>
      </w:r>
      <w:r w:rsidR="00C10C40" w:rsidRPr="008F3E49">
        <w:rPr>
          <w:sz w:val="20"/>
          <w:szCs w:val="20"/>
        </w:rPr>
        <w:t>ntem rzeczywistym)</w:t>
      </w:r>
      <w:r w:rsidRPr="008F3E49">
        <w:rPr>
          <w:sz w:val="20"/>
          <w:szCs w:val="20"/>
        </w:rPr>
        <w:t>, nie później niż przed podpisaniem umowy, a także niezwłocznie aktualizować te dane w przypadku ich zmiany.</w:t>
      </w:r>
    </w:p>
    <w:p w14:paraId="509298C3" w14:textId="77777777" w:rsidR="00EC6A5F" w:rsidRPr="008F3E49" w:rsidRDefault="00EC6A5F" w:rsidP="0046094A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2. Wykonawca oświadcza, że przekazane dane są kompletne i zgodne ze stanem faktycznym. Wykonawca ponosi odpowiedzialność za skutki podania danych nieprawdziwych lub niepełnych.</w:t>
      </w:r>
    </w:p>
    <w:p w14:paraId="22FB4CB4" w14:textId="77777777" w:rsidR="00EC6A5F" w:rsidRPr="008F3E49" w:rsidRDefault="00EC6A5F" w:rsidP="0046094A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 xml:space="preserve">3. Wykonawca przyjmuje do wiadomości, że Zamawiający może przetwarzać i udostępniać przekazane dane uprawnionym instytucjom oraz organom w związku z realizacją, kontrolą, </w:t>
      </w:r>
      <w:r w:rsidR="006F6275" w:rsidRPr="008F3E49">
        <w:rPr>
          <w:sz w:val="20"/>
          <w:szCs w:val="20"/>
        </w:rPr>
        <w:t>audytem i ewaluacją przedmiotu zamówienia</w:t>
      </w:r>
      <w:r w:rsidRPr="008F3E49">
        <w:rPr>
          <w:sz w:val="20"/>
          <w:szCs w:val="20"/>
        </w:rPr>
        <w:t>, w tym na potrzeby kontroli.</w:t>
      </w:r>
    </w:p>
    <w:p w14:paraId="1DBA6365" w14:textId="77777777" w:rsidR="00EC6A5F" w:rsidRPr="008F3E49" w:rsidRDefault="00EC6A5F" w:rsidP="0046094A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4. Wykonawca przyjmuje do wiadomości, że w celu realizacji działań weryfikacyjno-kontrolnych instytucje odpowiedzialne mogą wykorzystywać systemy Arachne i SKANER, a dane mogą być w nich przetwarzane. Wykonawca potwierdza, że został o tym poinformowany</w:t>
      </w:r>
      <w:r w:rsidR="00C10C40" w:rsidRPr="008F3E49">
        <w:rPr>
          <w:sz w:val="20"/>
          <w:szCs w:val="20"/>
        </w:rPr>
        <w:t>.</w:t>
      </w:r>
    </w:p>
    <w:p w14:paraId="1283D08B" w14:textId="77777777" w:rsidR="00EC6A5F" w:rsidRPr="008F3E49" w:rsidRDefault="003E3DF2" w:rsidP="0046094A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5</w:t>
      </w:r>
      <w:r w:rsidR="00EC6A5F" w:rsidRPr="008F3E49">
        <w:rPr>
          <w:sz w:val="20"/>
          <w:szCs w:val="20"/>
        </w:rPr>
        <w:t xml:space="preserve">. </w:t>
      </w:r>
      <w:r w:rsidRPr="008F3E49">
        <w:rPr>
          <w:sz w:val="20"/>
          <w:szCs w:val="20"/>
        </w:rPr>
        <w:t>Brak przekazania w terminie danych, o których mowa w pkt 1 lub odmowa ich przekazana będą traktowane jako uchylanie się od zawarcia umowy z przyczyn leżących po stronie Wykonawcy.</w:t>
      </w:r>
    </w:p>
    <w:p w14:paraId="577FAEB6" w14:textId="77777777" w:rsidR="008F3E49" w:rsidRPr="00B74196" w:rsidRDefault="008F3E49" w:rsidP="008F3E49">
      <w:pPr>
        <w:spacing w:after="0" w:line="360" w:lineRule="auto"/>
        <w:jc w:val="both"/>
        <w:rPr>
          <w:sz w:val="21"/>
          <w:szCs w:val="21"/>
        </w:rPr>
      </w:pPr>
    </w:p>
    <w:p w14:paraId="585E67CA" w14:textId="77777777" w:rsidR="008F3E49" w:rsidRPr="00B74196" w:rsidRDefault="008F3E49" w:rsidP="008F3E49">
      <w:pPr>
        <w:spacing w:after="0" w:line="360" w:lineRule="auto"/>
        <w:ind w:firstLine="426"/>
        <w:jc w:val="both"/>
        <w:rPr>
          <w:sz w:val="20"/>
          <w:szCs w:val="20"/>
        </w:rPr>
      </w:pPr>
      <w:r w:rsidRPr="00B74196">
        <w:rPr>
          <w:sz w:val="20"/>
          <w:szCs w:val="20"/>
        </w:rPr>
        <w:t xml:space="preserve">…………….……. </w:t>
      </w:r>
      <w:r w:rsidRPr="00B74196">
        <w:rPr>
          <w:i/>
          <w:sz w:val="16"/>
          <w:szCs w:val="16"/>
        </w:rPr>
        <w:t>(miejscowość),</w:t>
      </w:r>
      <w:r w:rsidRPr="00B74196">
        <w:rPr>
          <w:i/>
          <w:sz w:val="18"/>
          <w:szCs w:val="18"/>
        </w:rPr>
        <w:t xml:space="preserve"> </w:t>
      </w:r>
      <w:r w:rsidRPr="00B74196">
        <w:rPr>
          <w:sz w:val="20"/>
          <w:szCs w:val="20"/>
        </w:rPr>
        <w:t xml:space="preserve">dnia ………….……. r. </w:t>
      </w:r>
    </w:p>
    <w:p w14:paraId="38C08AE6" w14:textId="77777777" w:rsidR="008F3E49" w:rsidRPr="00B74196" w:rsidRDefault="008F3E49" w:rsidP="008F3E49">
      <w:pPr>
        <w:spacing w:after="0" w:line="360" w:lineRule="auto"/>
        <w:jc w:val="both"/>
        <w:rPr>
          <w:sz w:val="20"/>
          <w:szCs w:val="20"/>
        </w:rPr>
      </w:pPr>
    </w:p>
    <w:p w14:paraId="4D9D5D37" w14:textId="77777777" w:rsidR="008F3E49" w:rsidRPr="00B74196" w:rsidRDefault="008F3E49" w:rsidP="008F3E49">
      <w:pPr>
        <w:spacing w:after="0" w:line="360" w:lineRule="auto"/>
        <w:jc w:val="both"/>
        <w:rPr>
          <w:sz w:val="20"/>
          <w:szCs w:val="20"/>
        </w:rPr>
      </w:pP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  <w:t xml:space="preserve">          …………………………………………</w:t>
      </w:r>
    </w:p>
    <w:p w14:paraId="290DE1A5" w14:textId="77777777" w:rsidR="008F3E49" w:rsidRPr="00B74196" w:rsidRDefault="008F3E49" w:rsidP="008F3E49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  <w:r w:rsidRPr="00B74196">
        <w:rPr>
          <w:i/>
          <w:sz w:val="16"/>
          <w:szCs w:val="16"/>
        </w:rPr>
        <w:t>(podpis)</w:t>
      </w:r>
    </w:p>
    <w:p w14:paraId="32A0F77C" w14:textId="0A82D059" w:rsidR="006F6275" w:rsidRPr="008F3E49" w:rsidRDefault="006F6275" w:rsidP="006F6275">
      <w:pPr>
        <w:ind w:left="5664"/>
        <w:rPr>
          <w:sz w:val="20"/>
          <w:szCs w:val="20"/>
        </w:rPr>
      </w:pPr>
    </w:p>
    <w:p w14:paraId="64431C79" w14:textId="77777777" w:rsidR="002E0AEB" w:rsidRDefault="002E0AEB" w:rsidP="002E0AEB">
      <w:pPr>
        <w:ind w:left="360"/>
        <w:rPr>
          <w:sz w:val="20"/>
          <w:szCs w:val="20"/>
        </w:rPr>
      </w:pPr>
    </w:p>
    <w:p w14:paraId="12E75BD1" w14:textId="77777777" w:rsidR="008F3E49" w:rsidRPr="008F3E49" w:rsidRDefault="008F3E49" w:rsidP="002E0AEB">
      <w:pPr>
        <w:ind w:left="360"/>
        <w:rPr>
          <w:sz w:val="20"/>
          <w:szCs w:val="20"/>
        </w:rPr>
      </w:pPr>
    </w:p>
    <w:p w14:paraId="7DA83248" w14:textId="77777777" w:rsidR="002E0AEB" w:rsidRPr="008F3E49" w:rsidRDefault="002E0AEB" w:rsidP="002E0AEB">
      <w:pPr>
        <w:ind w:left="360"/>
        <w:rPr>
          <w:sz w:val="20"/>
          <w:szCs w:val="20"/>
        </w:rPr>
      </w:pPr>
    </w:p>
    <w:p w14:paraId="5472FEB6" w14:textId="77777777" w:rsidR="00EC6A5F" w:rsidRPr="008F3E49" w:rsidRDefault="00EC6A5F" w:rsidP="002E0AEB">
      <w:pPr>
        <w:jc w:val="center"/>
        <w:rPr>
          <w:sz w:val="20"/>
          <w:szCs w:val="20"/>
        </w:rPr>
      </w:pPr>
      <w:r w:rsidRPr="008F3E49">
        <w:rPr>
          <w:sz w:val="20"/>
          <w:szCs w:val="20"/>
        </w:rPr>
        <w:lastRenderedPageBreak/>
        <w:t>OŚWIADCZENIE WYKONAWCY (PODMIOT ZAGRANICZNY)</w:t>
      </w:r>
    </w:p>
    <w:p w14:paraId="5AA27BAF" w14:textId="77777777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1) Dane Wykonawcy:</w:t>
      </w:r>
    </w:p>
    <w:p w14:paraId="266FD42C" w14:textId="4B2E4565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Nazwa (firma): ..........................................................</w:t>
      </w:r>
    </w:p>
    <w:p w14:paraId="2B2B6F88" w14:textId="583382D0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Siedziba / adres: ........................................................</w:t>
      </w:r>
    </w:p>
    <w:p w14:paraId="53AEDDEC" w14:textId="76849ACC" w:rsid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Kraj rejestracji: ........................................................</w:t>
      </w:r>
    </w:p>
    <w:p w14:paraId="294317BA" w14:textId="023C0595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Nr rejestru / identyfikator: .............................................</w:t>
      </w:r>
    </w:p>
    <w:p w14:paraId="0DF20FB1" w14:textId="492919BE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Osoba uprawniona do reprezentacji (imię i nazwisko, funkcja): .........</w:t>
      </w:r>
      <w:r w:rsidR="002E0AEB" w:rsidRPr="008F3E49">
        <w:rPr>
          <w:sz w:val="20"/>
          <w:szCs w:val="20"/>
        </w:rPr>
        <w:t>...............................</w:t>
      </w:r>
      <w:r w:rsidRPr="008F3E49">
        <w:rPr>
          <w:sz w:val="20"/>
          <w:szCs w:val="20"/>
        </w:rPr>
        <w:t>...</w:t>
      </w:r>
    </w:p>
    <w:p w14:paraId="1A50B9F7" w14:textId="77777777" w:rsidR="00EC6A5F" w:rsidRPr="008F3E49" w:rsidRDefault="00EC6A5F" w:rsidP="002E0AEB">
      <w:pPr>
        <w:rPr>
          <w:sz w:val="20"/>
          <w:szCs w:val="20"/>
        </w:rPr>
      </w:pPr>
      <w:r w:rsidRPr="008F3E49">
        <w:rPr>
          <w:sz w:val="20"/>
          <w:szCs w:val="20"/>
        </w:rPr>
        <w:t>2) Dane beneficjentów rzeczywistych (wpisać wszystkie osoby):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551"/>
        <w:gridCol w:w="2552"/>
        <w:gridCol w:w="3575"/>
      </w:tblGrid>
      <w:tr w:rsidR="002E0AEB" w:rsidRPr="008F3E49" w14:paraId="357E0CC5" w14:textId="77777777" w:rsidTr="00151023">
        <w:tc>
          <w:tcPr>
            <w:tcW w:w="534" w:type="dxa"/>
          </w:tcPr>
          <w:p w14:paraId="25FB0935" w14:textId="77777777" w:rsidR="002E0AEB" w:rsidRPr="008F3E49" w:rsidRDefault="002E0AEB" w:rsidP="002E0AEB">
            <w:pPr>
              <w:rPr>
                <w:sz w:val="20"/>
                <w:szCs w:val="20"/>
              </w:rPr>
            </w:pPr>
            <w:r w:rsidRPr="008F3E49">
              <w:rPr>
                <w:sz w:val="20"/>
                <w:szCs w:val="20"/>
              </w:rPr>
              <w:t>Lp</w:t>
            </w:r>
          </w:p>
        </w:tc>
        <w:tc>
          <w:tcPr>
            <w:tcW w:w="2551" w:type="dxa"/>
          </w:tcPr>
          <w:p w14:paraId="2A9CECE1" w14:textId="77777777" w:rsidR="002E0AEB" w:rsidRPr="008F3E49" w:rsidRDefault="002E0AEB" w:rsidP="002E0AEB">
            <w:pPr>
              <w:rPr>
                <w:sz w:val="20"/>
                <w:szCs w:val="20"/>
              </w:rPr>
            </w:pPr>
            <w:r w:rsidRPr="008F3E49">
              <w:rPr>
                <w:sz w:val="20"/>
                <w:szCs w:val="20"/>
              </w:rPr>
              <w:t xml:space="preserve">Imię </w:t>
            </w:r>
          </w:p>
        </w:tc>
        <w:tc>
          <w:tcPr>
            <w:tcW w:w="2552" w:type="dxa"/>
          </w:tcPr>
          <w:p w14:paraId="6138372C" w14:textId="77777777" w:rsidR="002E0AEB" w:rsidRPr="008F3E49" w:rsidRDefault="002E0AEB" w:rsidP="002E0AEB">
            <w:pPr>
              <w:rPr>
                <w:sz w:val="20"/>
                <w:szCs w:val="20"/>
              </w:rPr>
            </w:pPr>
            <w:r w:rsidRPr="008F3E49">
              <w:rPr>
                <w:sz w:val="20"/>
                <w:szCs w:val="20"/>
              </w:rPr>
              <w:t>Nazwisko</w:t>
            </w:r>
          </w:p>
        </w:tc>
        <w:tc>
          <w:tcPr>
            <w:tcW w:w="3575" w:type="dxa"/>
          </w:tcPr>
          <w:p w14:paraId="44A97F1B" w14:textId="77777777" w:rsidR="002E0AEB" w:rsidRPr="008F3E49" w:rsidRDefault="002E0AEB" w:rsidP="002E0AEB">
            <w:pPr>
              <w:rPr>
                <w:sz w:val="20"/>
                <w:szCs w:val="20"/>
              </w:rPr>
            </w:pPr>
            <w:r w:rsidRPr="008F3E49">
              <w:rPr>
                <w:sz w:val="20"/>
                <w:szCs w:val="20"/>
              </w:rPr>
              <w:t>Data urodzenia (RRRR-MM-DD)</w:t>
            </w:r>
          </w:p>
        </w:tc>
      </w:tr>
      <w:tr w:rsidR="002E0AEB" w:rsidRPr="008F3E49" w14:paraId="06303EB1" w14:textId="77777777" w:rsidTr="00151023">
        <w:tc>
          <w:tcPr>
            <w:tcW w:w="534" w:type="dxa"/>
          </w:tcPr>
          <w:p w14:paraId="3FBCB2DD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526A532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69C51FE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66026D84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38EF0E13" w14:textId="77777777" w:rsidTr="00151023">
        <w:tc>
          <w:tcPr>
            <w:tcW w:w="534" w:type="dxa"/>
          </w:tcPr>
          <w:p w14:paraId="03E1C8B2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7DD1794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7DE441C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34E7BA9E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2A302D92" w14:textId="77777777" w:rsidTr="00151023">
        <w:tc>
          <w:tcPr>
            <w:tcW w:w="534" w:type="dxa"/>
          </w:tcPr>
          <w:p w14:paraId="45FBBE1A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5B8C50F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C6CB393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71321A84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096C1B20" w14:textId="77777777" w:rsidTr="00151023">
        <w:tc>
          <w:tcPr>
            <w:tcW w:w="534" w:type="dxa"/>
          </w:tcPr>
          <w:p w14:paraId="1550F802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E472085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9B76634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3BD8DB91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7B8880AF" w14:textId="77777777" w:rsidTr="00151023">
        <w:tc>
          <w:tcPr>
            <w:tcW w:w="534" w:type="dxa"/>
          </w:tcPr>
          <w:p w14:paraId="13595F1D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6A28FC2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571F679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00093024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072A8C66" w14:textId="77777777" w:rsidTr="00151023">
        <w:tc>
          <w:tcPr>
            <w:tcW w:w="534" w:type="dxa"/>
          </w:tcPr>
          <w:p w14:paraId="3EBDAED7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DE93990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751F96B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2EDA48E0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  <w:tr w:rsidR="002E0AEB" w:rsidRPr="008F3E49" w14:paraId="0DEADA71" w14:textId="77777777" w:rsidTr="00151023">
        <w:tc>
          <w:tcPr>
            <w:tcW w:w="534" w:type="dxa"/>
          </w:tcPr>
          <w:p w14:paraId="0658E26D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AF31A02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B399138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  <w:tc>
          <w:tcPr>
            <w:tcW w:w="3575" w:type="dxa"/>
          </w:tcPr>
          <w:p w14:paraId="6A851105" w14:textId="77777777" w:rsidR="002E0AEB" w:rsidRPr="008F3E49" w:rsidRDefault="002E0AEB" w:rsidP="002E0AEB">
            <w:pPr>
              <w:rPr>
                <w:sz w:val="20"/>
                <w:szCs w:val="20"/>
              </w:rPr>
            </w:pPr>
          </w:p>
        </w:tc>
      </w:tr>
    </w:tbl>
    <w:p w14:paraId="05CACA91" w14:textId="77777777" w:rsidR="002E0AEB" w:rsidRPr="008F3E49" w:rsidRDefault="002E0AEB" w:rsidP="002E0AEB">
      <w:pPr>
        <w:rPr>
          <w:sz w:val="20"/>
          <w:szCs w:val="20"/>
        </w:rPr>
      </w:pPr>
    </w:p>
    <w:p w14:paraId="4FC9C1EA" w14:textId="77777777" w:rsidR="00EC6A5F" w:rsidRPr="008F3E49" w:rsidRDefault="00EC6A5F" w:rsidP="008F3E49">
      <w:pPr>
        <w:jc w:val="both"/>
        <w:rPr>
          <w:sz w:val="20"/>
          <w:szCs w:val="20"/>
        </w:rPr>
      </w:pPr>
      <w:r w:rsidRPr="008F3E49">
        <w:rPr>
          <w:sz w:val="20"/>
          <w:szCs w:val="20"/>
        </w:rPr>
        <w:t>Oświadczam, że powyższe dane są kompletne, prawdziwe i aktualne na dzień złożenia oświadczenia oraz zobowiązuję się do niezwłocznego poinformowania Zamawiającego o każdej zmianie.</w:t>
      </w:r>
    </w:p>
    <w:p w14:paraId="0A21126A" w14:textId="77777777" w:rsidR="00EC6A5F" w:rsidRPr="008F3E49" w:rsidRDefault="00EC6A5F" w:rsidP="002E0AEB">
      <w:pPr>
        <w:ind w:left="360"/>
        <w:rPr>
          <w:sz w:val="20"/>
          <w:szCs w:val="20"/>
        </w:rPr>
      </w:pPr>
    </w:p>
    <w:p w14:paraId="63E2A186" w14:textId="77777777" w:rsidR="008F3E49" w:rsidRPr="00B74196" w:rsidRDefault="008F3E49" w:rsidP="008F3E49">
      <w:pPr>
        <w:spacing w:after="0" w:line="360" w:lineRule="auto"/>
        <w:jc w:val="both"/>
        <w:rPr>
          <w:sz w:val="21"/>
          <w:szCs w:val="21"/>
        </w:rPr>
      </w:pPr>
      <w:bookmarkStart w:id="0" w:name="_Hlk102639179"/>
      <w:bookmarkEnd w:id="0"/>
    </w:p>
    <w:p w14:paraId="085B87EC" w14:textId="77777777" w:rsidR="008F3E49" w:rsidRPr="00B74196" w:rsidRDefault="008F3E49" w:rsidP="008F3E49">
      <w:pPr>
        <w:spacing w:after="0" w:line="360" w:lineRule="auto"/>
        <w:ind w:firstLine="426"/>
        <w:jc w:val="both"/>
        <w:rPr>
          <w:sz w:val="20"/>
          <w:szCs w:val="20"/>
        </w:rPr>
      </w:pPr>
      <w:r w:rsidRPr="00B74196">
        <w:rPr>
          <w:sz w:val="20"/>
          <w:szCs w:val="20"/>
        </w:rPr>
        <w:t xml:space="preserve">…………….……. </w:t>
      </w:r>
      <w:r w:rsidRPr="00B74196">
        <w:rPr>
          <w:i/>
          <w:sz w:val="16"/>
          <w:szCs w:val="16"/>
        </w:rPr>
        <w:t>(miejscowość),</w:t>
      </w:r>
      <w:r w:rsidRPr="00B74196">
        <w:rPr>
          <w:i/>
          <w:sz w:val="18"/>
          <w:szCs w:val="18"/>
        </w:rPr>
        <w:t xml:space="preserve"> </w:t>
      </w:r>
      <w:r w:rsidRPr="00B74196">
        <w:rPr>
          <w:sz w:val="20"/>
          <w:szCs w:val="20"/>
        </w:rPr>
        <w:t xml:space="preserve">dnia ………….……. r. </w:t>
      </w:r>
    </w:p>
    <w:p w14:paraId="3A7A0DF9" w14:textId="77777777" w:rsidR="008F3E49" w:rsidRPr="00B74196" w:rsidRDefault="008F3E49" w:rsidP="008F3E49">
      <w:pPr>
        <w:spacing w:after="0" w:line="360" w:lineRule="auto"/>
        <w:jc w:val="both"/>
        <w:rPr>
          <w:sz w:val="20"/>
          <w:szCs w:val="20"/>
        </w:rPr>
      </w:pPr>
    </w:p>
    <w:p w14:paraId="7776EDDC" w14:textId="77777777" w:rsidR="008F3E49" w:rsidRPr="00B74196" w:rsidRDefault="008F3E49" w:rsidP="008F3E49">
      <w:pPr>
        <w:spacing w:after="0" w:line="360" w:lineRule="auto"/>
        <w:jc w:val="both"/>
        <w:rPr>
          <w:sz w:val="20"/>
          <w:szCs w:val="20"/>
        </w:rPr>
      </w:pP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</w:r>
      <w:r w:rsidRPr="00B74196">
        <w:rPr>
          <w:sz w:val="20"/>
          <w:szCs w:val="20"/>
        </w:rPr>
        <w:tab/>
        <w:t xml:space="preserve">          …………………………………………</w:t>
      </w:r>
    </w:p>
    <w:p w14:paraId="288FFA0C" w14:textId="77777777" w:rsidR="008F3E49" w:rsidRPr="00B74196" w:rsidRDefault="008F3E49" w:rsidP="008F3E49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  <w:r w:rsidRPr="00B74196">
        <w:rPr>
          <w:i/>
          <w:sz w:val="16"/>
          <w:szCs w:val="16"/>
        </w:rPr>
        <w:t>(podpis)</w:t>
      </w:r>
    </w:p>
    <w:p w14:paraId="4E847A2C" w14:textId="77777777" w:rsidR="0046687F" w:rsidRPr="008F3E49" w:rsidRDefault="0046687F" w:rsidP="0046687F">
      <w:pPr>
        <w:ind w:left="5664"/>
        <w:rPr>
          <w:sz w:val="20"/>
          <w:szCs w:val="20"/>
        </w:rPr>
      </w:pPr>
    </w:p>
    <w:sectPr w:rsidR="0046687F" w:rsidRPr="008F3E49" w:rsidSect="008F3E49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25C1" w14:textId="77777777" w:rsidR="008E4442" w:rsidRDefault="008E4442">
      <w:pPr>
        <w:spacing w:after="0" w:line="240" w:lineRule="auto"/>
      </w:pPr>
      <w:r>
        <w:separator/>
      </w:r>
    </w:p>
  </w:endnote>
  <w:endnote w:type="continuationSeparator" w:id="0">
    <w:p w14:paraId="2A1FD408" w14:textId="77777777" w:rsidR="008E4442" w:rsidRDefault="008E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2BD2" w14:textId="01B9C7B2" w:rsidR="008F3E49" w:rsidRDefault="00081E71">
    <w:pPr>
      <w:pStyle w:val="Stopka"/>
    </w:pPr>
    <w:r>
      <w:rPr>
        <w:noProof/>
      </w:rPr>
      <w:pict w14:anchorId="3BA93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" o:spid="_x0000_s1025" type="#_x0000_t75" style="position:absolute;margin-left:-47.45pt;margin-top:2.05pt;width:547.45pt;height:51pt;z-index:251658240;visibility:visible;mso-wrap-style:square;mso-wrap-distance-left:9pt;mso-wrap-distance-top:0;mso-wrap-distance-right:9pt;mso-wrap-distance-bottom:0;mso-position-horizontal-relative:margin;mso-position-vertical-relative:text">
          <v:imagedata r:id="rId1" o:title=""/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9EBC" w14:textId="77777777" w:rsidR="008E4442" w:rsidRDefault="008E4442">
      <w:pPr>
        <w:spacing w:after="0" w:line="240" w:lineRule="auto"/>
      </w:pPr>
      <w:r>
        <w:separator/>
      </w:r>
    </w:p>
  </w:footnote>
  <w:footnote w:type="continuationSeparator" w:id="0">
    <w:p w14:paraId="5881E8E5" w14:textId="77777777" w:rsidR="008E4442" w:rsidRDefault="008E4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Calibri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Calibri"/>
        <w:b w:val="0"/>
        <w:bCs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BAF4BB8"/>
    <w:multiLevelType w:val="hybridMultilevel"/>
    <w:tmpl w:val="12A46DFE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FD555E6"/>
    <w:multiLevelType w:val="hybridMultilevel"/>
    <w:tmpl w:val="644C2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802993">
    <w:abstractNumId w:val="0"/>
  </w:num>
  <w:num w:numId="2" w16cid:durableId="1219782986">
    <w:abstractNumId w:val="1"/>
  </w:num>
  <w:num w:numId="3" w16cid:durableId="296227963">
    <w:abstractNumId w:val="2"/>
  </w:num>
  <w:num w:numId="4" w16cid:durableId="1907491465">
    <w:abstractNumId w:val="3"/>
  </w:num>
  <w:num w:numId="5" w16cid:durableId="1823308918">
    <w:abstractNumId w:val="4"/>
  </w:num>
  <w:num w:numId="6" w16cid:durableId="1003453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E37"/>
    <w:rsid w:val="00034EBE"/>
    <w:rsid w:val="0004458D"/>
    <w:rsid w:val="00056440"/>
    <w:rsid w:val="00081E71"/>
    <w:rsid w:val="000C1255"/>
    <w:rsid w:val="00151023"/>
    <w:rsid w:val="001E1E37"/>
    <w:rsid w:val="002E0AEB"/>
    <w:rsid w:val="003512B9"/>
    <w:rsid w:val="003E3DF2"/>
    <w:rsid w:val="0046094A"/>
    <w:rsid w:val="004637A2"/>
    <w:rsid w:val="0046687F"/>
    <w:rsid w:val="004D2912"/>
    <w:rsid w:val="0050172E"/>
    <w:rsid w:val="005925B8"/>
    <w:rsid w:val="00672AFD"/>
    <w:rsid w:val="006F6275"/>
    <w:rsid w:val="0083112A"/>
    <w:rsid w:val="008D4D4E"/>
    <w:rsid w:val="008E4442"/>
    <w:rsid w:val="008F3E49"/>
    <w:rsid w:val="00AA7E5E"/>
    <w:rsid w:val="00C10C40"/>
    <w:rsid w:val="00DC5DEC"/>
    <w:rsid w:val="00EC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EE9DC1"/>
  <w15:chartTrackingRefBased/>
  <w15:docId w15:val="{B5F6CDF6-9DB1-4ACB-81DF-AB1BD6E8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bCs w:val="0"/>
      <w:color w:val="00000A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Calibri"/>
      <w:b w:val="0"/>
      <w:bCs w:val="0"/>
      <w:color w:val="00000A"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cs="Calibri"/>
      <w:b w:val="0"/>
      <w:bCs w:val="0"/>
      <w:color w:val="00000A"/>
      <w:sz w:val="20"/>
      <w:szCs w:val="20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komentarzaZnak">
    <w:name w:val="Tekst komentarza Znak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Ppogrubienie">
    <w:name w:val="_P_ – pogrubienie"/>
    <w:rPr>
      <w:b/>
    </w:rPr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cs="Times New Roman"/>
      <w:b w:val="0"/>
      <w:i w:val="0"/>
      <w:sz w:val="24"/>
      <w:szCs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 w:val="0"/>
      <w:bCs w:val="0"/>
    </w:rPr>
  </w:style>
  <w:style w:type="character" w:customStyle="1" w:styleId="ListLabel6">
    <w:name w:val="ListLabel 6"/>
    <w:rPr>
      <w:rFonts w:cs="Times New Roman"/>
      <w:b w:val="0"/>
      <w:bCs w:val="0"/>
      <w:color w:val="00000A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b w:val="0"/>
      <w:bCs w:val="0"/>
      <w:color w:val="00000A"/>
    </w:rPr>
  </w:style>
  <w:style w:type="character" w:customStyle="1" w:styleId="Odwoaniedokomentarza10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</w:rPr>
  </w:style>
  <w:style w:type="character" w:customStyle="1" w:styleId="TematkomentarzaZnak1">
    <w:name w:val="Temat komentarza Znak1"/>
    <w:rPr>
      <w:rFonts w:ascii="Calibri" w:eastAsia="Calibri" w:hAnsi="Calibri" w:cs="Calibri"/>
      <w:b/>
      <w:bCs/>
    </w:rPr>
  </w:style>
  <w:style w:type="character" w:customStyle="1" w:styleId="TekstdymkaZnak1">
    <w:name w:val="Tekst dymka Znak1"/>
    <w:rPr>
      <w:rFonts w:ascii="Tahoma" w:eastAsia="Calibri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MSHeadL7">
    <w:name w:val="CMS Head L7"/>
    <w:basedOn w:val="Normalny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przypisudolnego1">
    <w:name w:val="Tekst przypisu dolnego1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Poprawka1">
    <w:name w:val="Poprawka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Standardowy1">
    <w:name w:val="Standardowy1"/>
    <w:pPr>
      <w:widowControl w:val="0"/>
      <w:suppressAutoHyphens/>
    </w:pPr>
    <w:rPr>
      <w:lang w:eastAsia="zh-CN"/>
    </w:rPr>
  </w:style>
  <w:style w:type="paragraph" w:customStyle="1" w:styleId="Tekstkomentarza10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0"/>
    <w:next w:val="Tekstkomentarza10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rsid w:val="008D4D4E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8D4D4E"/>
    <w:rPr>
      <w:rFonts w:cs="Times New Roman"/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semiHidden/>
    <w:rsid w:val="008D4D4E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Normalny"/>
    <w:rsid w:val="005925B8"/>
    <w:pPr>
      <w:suppressAutoHyphens w:val="0"/>
      <w:spacing w:before="23" w:after="0" w:line="360" w:lineRule="auto"/>
      <w:jc w:val="both"/>
    </w:pPr>
    <w:rPr>
      <w:rFonts w:ascii="Arial" w:eastAsia="Times New Roman" w:hAnsi="Arial" w:cs="Arial"/>
      <w:color w:val="000000"/>
      <w:sz w:val="24"/>
      <w:szCs w:val="24"/>
      <w:u w:val="single"/>
      <w:lang w:eastAsia="pl-PL"/>
    </w:rPr>
  </w:style>
  <w:style w:type="table" w:styleId="Tabela-Siatka">
    <w:name w:val="Table Grid"/>
    <w:basedOn w:val="Standardowy"/>
    <w:uiPriority w:val="39"/>
    <w:rsid w:val="002E0A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953518-B880-4547-B352-75B95B4862E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10C96A96-7400-49C5-AC50-10A10F889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5A1083-3773-4F2E-A283-D7E6AEE11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6A34B-093E-41F3-B723-461FFD187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Kinga Kowalczyk</cp:lastModifiedBy>
  <cp:revision>3</cp:revision>
  <cp:lastPrinted>2026-02-20T10:06:00Z</cp:lastPrinted>
  <dcterms:created xsi:type="dcterms:W3CDTF">2026-04-13T09:58:00Z</dcterms:created>
  <dcterms:modified xsi:type="dcterms:W3CDTF">2026-04-14T07:27:00Z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